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DD12EA" w14:textId="23654BF9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A3EB6" w14:textId="77777777" w:rsidR="00FA5A66" w:rsidRDefault="00FA5A66">
      <w:r>
        <w:separator/>
      </w:r>
    </w:p>
  </w:endnote>
  <w:endnote w:type="continuationSeparator" w:id="0">
    <w:p w14:paraId="3F079CE9" w14:textId="77777777" w:rsidR="00FA5A66" w:rsidRDefault="00FA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1A7A3" w14:textId="77777777" w:rsidR="00BE7128" w:rsidRDefault="00BE712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616C65" w:rsidRPr="00CD707D" w14:paraId="61628545" w14:textId="77777777" w:rsidTr="00E63400">
      <w:tc>
        <w:tcPr>
          <w:tcW w:w="4323" w:type="dxa"/>
        </w:tcPr>
        <w:p w14:paraId="73840897" w14:textId="77777777" w:rsidR="00616C65" w:rsidRPr="00CD707D" w:rsidRDefault="00616C65" w:rsidP="00616C65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Rev. 05/21 dbo</w:t>
          </w:r>
        </w:p>
      </w:tc>
      <w:tc>
        <w:tcPr>
          <w:tcW w:w="4323" w:type="dxa"/>
        </w:tcPr>
        <w:p w14:paraId="2B4A6DC9" w14:textId="77777777" w:rsidR="00616C65" w:rsidRPr="00CD707D" w:rsidRDefault="00616C65" w:rsidP="00616C65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D2BAF9" w14:textId="61C75DA1" w:rsidR="00235DBB" w:rsidRPr="00616C65" w:rsidRDefault="00235DBB" w:rsidP="00616C6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65C1B" w14:textId="77777777" w:rsidR="00BE7128" w:rsidRDefault="00BE71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DECF2" w14:textId="77777777" w:rsidR="00FA5A66" w:rsidRDefault="00FA5A66">
      <w:r>
        <w:separator/>
      </w:r>
    </w:p>
  </w:footnote>
  <w:footnote w:type="continuationSeparator" w:id="0">
    <w:p w14:paraId="5DBC2C30" w14:textId="77777777" w:rsidR="00FA5A66" w:rsidRDefault="00FA5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63B9D" w14:textId="77777777" w:rsidR="00BE7128" w:rsidRDefault="00BE712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5708"/>
      <w:gridCol w:w="2266"/>
    </w:tblGrid>
    <w:tr w:rsidR="00BE7128" w:rsidRPr="00BE7128" w14:paraId="62816057" w14:textId="77777777" w:rsidTr="00616C65">
      <w:trPr>
        <w:trHeight w:val="340"/>
      </w:trPr>
      <w:tc>
        <w:tcPr>
          <w:tcW w:w="1380" w:type="dxa"/>
          <w:vAlign w:val="center"/>
        </w:tcPr>
        <w:p w14:paraId="7337CEFC" w14:textId="77777777" w:rsidR="00BE7128" w:rsidRPr="00BE7128" w:rsidRDefault="00BE7128" w:rsidP="00BE7128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0" w:name="_Hlk124502223"/>
          <w:r w:rsidRPr="00BE7128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3F0CA0CB" w14:textId="46FE59CF" w:rsidR="00BE7128" w:rsidRPr="00BE7128" w:rsidRDefault="00BE7128" w:rsidP="00BE7128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BE7128">
            <w:rPr>
              <w:rFonts w:cs="Arial"/>
              <w:sz w:val="18"/>
              <w:szCs w:val="18"/>
            </w:rPr>
            <w:t>Wirtschafts- und Innovationsförderung Salzgitter GmbH</w:t>
          </w:r>
        </w:p>
      </w:tc>
    </w:tr>
    <w:tr w:rsidR="00BE7128" w:rsidRPr="00BE7128" w14:paraId="35D57956" w14:textId="77777777" w:rsidTr="00616C65">
      <w:trPr>
        <w:trHeight w:val="340"/>
      </w:trPr>
      <w:tc>
        <w:tcPr>
          <w:tcW w:w="1380" w:type="dxa"/>
          <w:vAlign w:val="center"/>
        </w:tcPr>
        <w:p w14:paraId="1859C638" w14:textId="77777777" w:rsidR="00BE7128" w:rsidRPr="00BE7128" w:rsidRDefault="00BE7128" w:rsidP="00BE7128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BE7128">
            <w:rPr>
              <w:rFonts w:cs="Arial"/>
              <w:sz w:val="18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716194D" w14:textId="69A6939F" w:rsidR="00BE7128" w:rsidRPr="00BE7128" w:rsidRDefault="00BE7128" w:rsidP="00BE7128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BE7128">
            <w:rPr>
              <w:rFonts w:cs="Arial"/>
              <w:sz w:val="18"/>
              <w:szCs w:val="18"/>
            </w:rPr>
            <w:t>Lichtfest in der Innenstadt von Salzgitter-Lebenstedt 2026</w:t>
          </w:r>
        </w:p>
      </w:tc>
    </w:tr>
    <w:tr w:rsidR="00F736D6" w:rsidRPr="00BE7128" w14:paraId="14414916" w14:textId="77777777" w:rsidTr="00616C65">
      <w:trPr>
        <w:trHeight w:val="340"/>
      </w:trPr>
      <w:tc>
        <w:tcPr>
          <w:tcW w:w="1380" w:type="dxa"/>
          <w:vAlign w:val="center"/>
        </w:tcPr>
        <w:p w14:paraId="599CB454" w14:textId="77777777" w:rsidR="00F736D6" w:rsidRPr="00BE7128" w:rsidRDefault="00F736D6" w:rsidP="00F736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6BBEDD6B" w14:textId="6142FBA2" w:rsidR="00F736D6" w:rsidRPr="00BE7128" w:rsidRDefault="00F736D6" w:rsidP="00F736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</w:tr>
    <w:tr w:rsidR="00616C65" w:rsidRPr="00BE7128" w14:paraId="60E441C8" w14:textId="77777777" w:rsidTr="00616C65">
      <w:trPr>
        <w:trHeight w:val="340"/>
      </w:trPr>
      <w:tc>
        <w:tcPr>
          <w:tcW w:w="7088" w:type="dxa"/>
          <w:gridSpan w:val="2"/>
          <w:vAlign w:val="center"/>
        </w:tcPr>
        <w:p w14:paraId="1B3AE5CC" w14:textId="77777777" w:rsidR="00616C65" w:rsidRPr="00BE7128" w:rsidRDefault="00616C65" w:rsidP="00F736D6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BE7128">
            <w:rPr>
              <w:rFonts w:cs="Arial"/>
              <w:b/>
              <w:bCs/>
              <w:sz w:val="18"/>
              <w:szCs w:val="18"/>
            </w:rPr>
            <w:t>Anlage A2b – Verpflichtungserklärung des Nachunternehmers</w:t>
          </w:r>
        </w:p>
      </w:tc>
      <w:tc>
        <w:tcPr>
          <w:tcW w:w="2266" w:type="dxa"/>
          <w:vAlign w:val="center"/>
        </w:tcPr>
        <w:p w14:paraId="279D842C" w14:textId="4D7A44DC" w:rsidR="00616C65" w:rsidRPr="00BE7128" w:rsidRDefault="00BE7128" w:rsidP="00616C65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 w:val="18"/>
              <w:szCs w:val="18"/>
            </w:rPr>
          </w:pPr>
          <w:r w:rsidRPr="00BE7128">
            <w:rPr>
              <w:rFonts w:cs="Arial"/>
              <w:b/>
              <w:bCs/>
              <w:sz w:val="18"/>
              <w:szCs w:val="18"/>
            </w:rPr>
            <w:t>Stand:</w:t>
          </w:r>
          <w:r w:rsidRPr="00BE7128">
            <w:rPr>
              <w:rFonts w:cs="Arial"/>
              <w:sz w:val="18"/>
              <w:szCs w:val="18"/>
            </w:rPr>
            <w:t xml:space="preserve"> 08.06.2026</w:t>
          </w:r>
        </w:p>
      </w:tc>
    </w:tr>
    <w:bookmarkEnd w:id="0"/>
  </w:tbl>
  <w:p w14:paraId="659E784A" w14:textId="75F7FC4D" w:rsidR="002D42A6" w:rsidRPr="00F736D6" w:rsidRDefault="002D42A6" w:rsidP="00F736D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AAF66" w14:textId="77777777" w:rsidR="00BE7128" w:rsidRDefault="00BE71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a3qmSPQTZGDinwoiy2DSRxWS3ZpVLCpiOD9PqayM9ZSAY7HinNBeAh45IgjDwFJD+9LoiWvWDpK+sFh4db8dQw==" w:salt="qlvzIIpSdk8eI5yEsVpIR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426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2650C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D4DCA"/>
    <w:rsid w:val="002E2C80"/>
    <w:rsid w:val="002E2F1E"/>
    <w:rsid w:val="002E5E3D"/>
    <w:rsid w:val="00302FF8"/>
    <w:rsid w:val="0030437E"/>
    <w:rsid w:val="00304874"/>
    <w:rsid w:val="0030574A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67EF3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B6EE2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2DDA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2F54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16C65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63B5F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6E4"/>
    <w:rsid w:val="008907EE"/>
    <w:rsid w:val="00891558"/>
    <w:rsid w:val="00892927"/>
    <w:rsid w:val="008961C1"/>
    <w:rsid w:val="008A0030"/>
    <w:rsid w:val="008A0EF1"/>
    <w:rsid w:val="008A2F51"/>
    <w:rsid w:val="008A4B98"/>
    <w:rsid w:val="008B1C2F"/>
    <w:rsid w:val="008B27D7"/>
    <w:rsid w:val="008B69FD"/>
    <w:rsid w:val="008F4BCB"/>
    <w:rsid w:val="008F5A9F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10D6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BE7128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736D6"/>
    <w:rsid w:val="00F82593"/>
    <w:rsid w:val="00F95384"/>
    <w:rsid w:val="00FA059B"/>
    <w:rsid w:val="00FA4BE2"/>
    <w:rsid w:val="00FA4C73"/>
    <w:rsid w:val="00FA5A66"/>
    <w:rsid w:val="00FA60A1"/>
    <w:rsid w:val="00FB33CB"/>
    <w:rsid w:val="00FB5AF5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4</cp:revision>
  <cp:lastPrinted>2016-07-14T11:58:00Z</cp:lastPrinted>
  <dcterms:created xsi:type="dcterms:W3CDTF">2023-05-16T14:17:00Z</dcterms:created>
  <dcterms:modified xsi:type="dcterms:W3CDTF">2026-06-08T18:02:00Z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